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56" w:rsidRDefault="00ED1356" w:rsidP="00F65E17">
      <w:pPr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F65E17">
        <w:rPr>
          <w:rFonts w:cs="Times New Roman"/>
          <w:b/>
          <w:sz w:val="26"/>
          <w:szCs w:val="26"/>
        </w:rPr>
        <w:t>Аннотация к рабочим программам по биологии</w:t>
      </w:r>
    </w:p>
    <w:p w:rsidR="00B371D8" w:rsidRDefault="00D76802" w:rsidP="00F65E17">
      <w:pPr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на 202</w:t>
      </w:r>
      <w:r w:rsidR="00D75116">
        <w:rPr>
          <w:rFonts w:cs="Times New Roman"/>
          <w:b/>
          <w:sz w:val="26"/>
          <w:szCs w:val="26"/>
        </w:rPr>
        <w:t>4</w:t>
      </w:r>
      <w:r>
        <w:rPr>
          <w:rFonts w:cs="Times New Roman"/>
          <w:b/>
          <w:sz w:val="26"/>
          <w:szCs w:val="26"/>
        </w:rPr>
        <w:t>-202</w:t>
      </w:r>
      <w:r w:rsidR="00D75116">
        <w:rPr>
          <w:rFonts w:cs="Times New Roman"/>
          <w:b/>
          <w:sz w:val="26"/>
          <w:szCs w:val="26"/>
        </w:rPr>
        <w:t>5</w:t>
      </w:r>
      <w:bookmarkStart w:id="0" w:name="_GoBack"/>
      <w:bookmarkEnd w:id="0"/>
      <w:r w:rsidR="00B371D8">
        <w:rPr>
          <w:rFonts w:cs="Times New Roman"/>
          <w:b/>
          <w:sz w:val="26"/>
          <w:szCs w:val="26"/>
        </w:rPr>
        <w:t xml:space="preserve"> учебный год </w:t>
      </w:r>
    </w:p>
    <w:p w:rsidR="00A72D10" w:rsidRDefault="00A72D10" w:rsidP="00A72D10">
      <w:pPr>
        <w:tabs>
          <w:tab w:val="left" w:pos="709"/>
        </w:tabs>
        <w:rPr>
          <w:rFonts w:cs="Times New Roman"/>
          <w:b/>
        </w:rPr>
      </w:pPr>
    </w:p>
    <w:p w:rsidR="00F65E17" w:rsidRPr="00A72D10" w:rsidRDefault="00A72D10" w:rsidP="00A72D10">
      <w:pPr>
        <w:tabs>
          <w:tab w:val="left" w:pos="709"/>
        </w:tabs>
        <w:ind w:firstLine="709"/>
        <w:rPr>
          <w:rFonts w:cs="Times New Roman"/>
          <w:b/>
        </w:rPr>
      </w:pPr>
      <w:r w:rsidRPr="00A72D10">
        <w:rPr>
          <w:rFonts w:cs="Times New Roman"/>
          <w:b/>
        </w:rPr>
        <w:t>Учебники:</w:t>
      </w:r>
    </w:p>
    <w:p w:rsidR="00A72D10" w:rsidRPr="00A72D10" w:rsidRDefault="00A72D10" w:rsidP="00A72D10">
      <w:pPr>
        <w:tabs>
          <w:tab w:val="left" w:pos="709"/>
        </w:tabs>
        <w:ind w:firstLine="709"/>
        <w:rPr>
          <w:rFonts w:cs="Times New Roman"/>
          <w:b/>
        </w:rPr>
      </w:pPr>
      <w:r w:rsidRPr="00A72D10">
        <w:rPr>
          <w:rFonts w:cs="Times New Roman"/>
          <w:b/>
        </w:rPr>
        <w:t>Колесов Д.В., Маш Р.Д., Беляев И.Н. Биология 8кл.</w:t>
      </w:r>
      <w:r w:rsidRPr="00A72D10">
        <w:rPr>
          <w:b/>
        </w:rPr>
        <w:t xml:space="preserve"> </w:t>
      </w:r>
      <w:r w:rsidRPr="00BD0B4C">
        <w:rPr>
          <w:b/>
        </w:rPr>
        <w:t>М.: Дрофа, 2017</w:t>
      </w:r>
    </w:p>
    <w:p w:rsidR="00A72D10" w:rsidRPr="00A72D10" w:rsidRDefault="00A72D10" w:rsidP="00A72D10">
      <w:pPr>
        <w:tabs>
          <w:tab w:val="left" w:pos="709"/>
        </w:tabs>
        <w:ind w:firstLine="709"/>
        <w:rPr>
          <w:rFonts w:cs="Times New Roman"/>
          <w:b/>
        </w:rPr>
      </w:pPr>
      <w:r w:rsidRPr="00A72D10">
        <w:rPr>
          <w:rFonts w:cs="Times New Roman"/>
          <w:b/>
        </w:rPr>
        <w:t>Каменский А.А., Криксунов Е.А., Пасечник В.В. Биология 9кл.</w:t>
      </w:r>
      <w:r w:rsidRPr="00A72D10">
        <w:rPr>
          <w:b/>
        </w:rPr>
        <w:t xml:space="preserve"> </w:t>
      </w:r>
      <w:r w:rsidRPr="00BD0B4C">
        <w:rPr>
          <w:b/>
        </w:rPr>
        <w:t>М.: Дрофа, 2017</w:t>
      </w:r>
    </w:p>
    <w:p w:rsidR="00A72D10" w:rsidRDefault="00A72D10" w:rsidP="00A72D10">
      <w:pPr>
        <w:tabs>
          <w:tab w:val="left" w:pos="709"/>
        </w:tabs>
        <w:ind w:firstLine="709"/>
        <w:rPr>
          <w:b/>
        </w:rPr>
      </w:pPr>
      <w:r w:rsidRPr="00A72D10">
        <w:rPr>
          <w:rFonts w:eastAsia="Times New Roman" w:cs="Times New Roman"/>
          <w:b/>
          <w:color w:val="000000"/>
          <w:lang w:eastAsia="ru-RU"/>
        </w:rPr>
        <w:t>Пасечник В.В., Каменский А.А, Рубцов А.М. Биология (базовый уровень)</w:t>
      </w:r>
      <w:r w:rsidRPr="00A72D10">
        <w:rPr>
          <w:b/>
        </w:rPr>
        <w:t xml:space="preserve"> </w:t>
      </w:r>
      <w:r w:rsidRPr="00BD0B4C">
        <w:rPr>
          <w:b/>
        </w:rPr>
        <w:t>М.: Дрофа, 2017</w:t>
      </w:r>
    </w:p>
    <w:p w:rsidR="00A72D10" w:rsidRPr="00A72D10" w:rsidRDefault="00A72D10" w:rsidP="00A72D10">
      <w:pPr>
        <w:tabs>
          <w:tab w:val="left" w:pos="709"/>
        </w:tabs>
        <w:rPr>
          <w:rFonts w:cs="Times New Roman"/>
          <w:b/>
        </w:rPr>
      </w:pP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F65E17">
        <w:rPr>
          <w:rFonts w:cs="Times New Roman"/>
          <w:sz w:val="26"/>
          <w:szCs w:val="26"/>
        </w:rPr>
        <w:t xml:space="preserve">      </w:t>
      </w:r>
      <w:r w:rsidR="00A72D10">
        <w:rPr>
          <w:rFonts w:cs="Times New Roman"/>
          <w:sz w:val="26"/>
          <w:szCs w:val="26"/>
        </w:rPr>
        <w:t xml:space="preserve">     </w:t>
      </w:r>
      <w:r w:rsidR="00D76802" w:rsidRPr="00C52B81">
        <w:rPr>
          <w:rFonts w:cs="Times New Roman"/>
        </w:rPr>
        <w:t>Курс биологии на уровне</w:t>
      </w:r>
      <w:r w:rsidRPr="00C52B81">
        <w:rPr>
          <w:rFonts w:cs="Times New Roman"/>
        </w:rPr>
        <w:t xml:space="preserve">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биосоциальном существе. Отбор содержания проведен с учетом культуросообразного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</w:rPr>
        <w:t xml:space="preserve"> </w:t>
      </w:r>
      <w:r w:rsidRPr="00C52B81">
        <w:rPr>
          <w:rFonts w:cs="Times New Roman"/>
          <w:b/>
        </w:rPr>
        <w:t xml:space="preserve">            </w:t>
      </w:r>
      <w:r w:rsidRPr="00C52B81">
        <w:rPr>
          <w:rFonts w:cs="Times New Roman"/>
        </w:rPr>
        <w:t xml:space="preserve">Основу структурирования содержания курса биологии составляют ведущие системообразующие идеи – отличительные особенности живой природы, ее многообразие и эволюция, в соответствии с которыми выделены блоки содержания: Признаки живых организмов; Система, многообразие и эволюция живой природы; Человек и его здоровье; Взаимосвязи организмов и окружающей среды.       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  <w:b/>
        </w:rPr>
      </w:pPr>
      <w:r w:rsidRPr="00C52B81">
        <w:rPr>
          <w:rFonts w:cs="Times New Roman"/>
        </w:rPr>
        <w:t xml:space="preserve">            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В содержании раздела «Человек и его здоровье» особое внимание уделено социальной сущности человека, его роли в окружающей среде. </w:t>
      </w:r>
    </w:p>
    <w:p w:rsidR="00F65E17" w:rsidRPr="00C52B81" w:rsidRDefault="00F65E17" w:rsidP="00C52B81">
      <w:pPr>
        <w:tabs>
          <w:tab w:val="left" w:pos="567"/>
          <w:tab w:val="left" w:pos="709"/>
        </w:tabs>
        <w:contextualSpacing/>
        <w:jc w:val="both"/>
        <w:rPr>
          <w:rFonts w:cs="Times New Roman"/>
        </w:rPr>
      </w:pPr>
      <w:r w:rsidRPr="00C52B81">
        <w:rPr>
          <w:rFonts w:cs="Times New Roman"/>
          <w:b/>
        </w:rPr>
        <w:t xml:space="preserve">             </w:t>
      </w:r>
      <w:r w:rsidR="00ED1356" w:rsidRPr="00C52B81">
        <w:rPr>
          <w:rFonts w:cs="Times New Roman"/>
        </w:rPr>
        <w:t xml:space="preserve">Изучение биологии на ступени основного общего образования направлено на достижение следующих </w:t>
      </w:r>
      <w:r w:rsidR="00ED1356" w:rsidRPr="00C52B81">
        <w:rPr>
          <w:rFonts w:cs="Times New Roman"/>
          <w:b/>
        </w:rPr>
        <w:t>целей</w:t>
      </w:r>
      <w:r w:rsidR="00ED1356" w:rsidRPr="00C52B81">
        <w:rPr>
          <w:rFonts w:cs="Times New Roman"/>
        </w:rPr>
        <w:t>:</w:t>
      </w:r>
      <w:r w:rsidR="00ED1356" w:rsidRPr="00C52B81">
        <w:rPr>
          <w:rFonts w:cs="Times New Roman"/>
        </w:rPr>
        <w:cr/>
      </w:r>
      <w:r w:rsidRPr="00C52B81">
        <w:rPr>
          <w:rFonts w:cs="Times New Roman"/>
        </w:rPr>
        <w:t xml:space="preserve">- </w:t>
      </w:r>
      <w:r w:rsidR="00ED1356" w:rsidRPr="00C52B81">
        <w:rPr>
          <w:rFonts w:cs="Times New Roman"/>
        </w:rPr>
        <w:t xml:space="preserve">освоение знаний о живой природе и присущих ей закономерностях; строении, жизнедеятельности и средообразующей роли живых организмов; человеке как биосоциальном существе; </w:t>
      </w:r>
    </w:p>
    <w:p w:rsidR="00F65E17" w:rsidRPr="00C52B81" w:rsidRDefault="00F65E17" w:rsidP="00C52B81">
      <w:pPr>
        <w:tabs>
          <w:tab w:val="left" w:pos="567"/>
          <w:tab w:val="left" w:pos="709"/>
        </w:tabs>
        <w:contextualSpacing/>
        <w:jc w:val="both"/>
        <w:rPr>
          <w:rFonts w:cs="Times New Roman"/>
        </w:rPr>
      </w:pPr>
      <w:r w:rsidRPr="00C52B81">
        <w:rPr>
          <w:rFonts w:cs="Times New Roman"/>
        </w:rPr>
        <w:t xml:space="preserve">- </w:t>
      </w:r>
      <w:r w:rsidR="00ED1356" w:rsidRPr="00C52B81">
        <w:rPr>
          <w:rFonts w:cs="Times New Roman"/>
        </w:rPr>
        <w:t>о роли биологической науки в практической деятельности людей; методах познания живой природы;</w:t>
      </w:r>
    </w:p>
    <w:p w:rsidR="00F65E17" w:rsidRPr="00C52B81" w:rsidRDefault="00F65E17" w:rsidP="00C52B81">
      <w:pPr>
        <w:tabs>
          <w:tab w:val="left" w:pos="567"/>
          <w:tab w:val="left" w:pos="709"/>
        </w:tabs>
        <w:contextualSpacing/>
        <w:jc w:val="both"/>
        <w:rPr>
          <w:rFonts w:cs="Times New Roman"/>
        </w:rPr>
      </w:pPr>
      <w:r w:rsidRPr="00C52B81">
        <w:rPr>
          <w:rFonts w:cs="Times New Roman"/>
        </w:rPr>
        <w:t xml:space="preserve">- </w:t>
      </w:r>
      <w:r w:rsidR="00ED1356" w:rsidRPr="00C52B81">
        <w:rPr>
          <w:rFonts w:cs="Times New Roman"/>
        </w:rPr>
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</w:t>
      </w:r>
    </w:p>
    <w:p w:rsidR="00F65E17" w:rsidRPr="00C52B81" w:rsidRDefault="00F65E17" w:rsidP="00C52B81">
      <w:pPr>
        <w:tabs>
          <w:tab w:val="left" w:pos="567"/>
          <w:tab w:val="left" w:pos="709"/>
        </w:tabs>
        <w:contextualSpacing/>
        <w:jc w:val="both"/>
        <w:rPr>
          <w:rFonts w:cs="Times New Roman"/>
        </w:rPr>
      </w:pPr>
      <w:r w:rsidRPr="00C52B81">
        <w:rPr>
          <w:rFonts w:cs="Times New Roman"/>
        </w:rPr>
        <w:t xml:space="preserve">- </w:t>
      </w:r>
      <w:r w:rsidR="00ED1356" w:rsidRPr="00C52B81">
        <w:rPr>
          <w:rFonts w:cs="Times New Roman"/>
        </w:rPr>
        <w:t>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F65E17" w:rsidRPr="00C52B81" w:rsidRDefault="00F65E17" w:rsidP="00C52B81">
      <w:pPr>
        <w:tabs>
          <w:tab w:val="left" w:pos="567"/>
          <w:tab w:val="left" w:pos="709"/>
        </w:tabs>
        <w:contextualSpacing/>
        <w:jc w:val="both"/>
        <w:rPr>
          <w:rFonts w:cs="Times New Roman"/>
        </w:rPr>
      </w:pPr>
      <w:r w:rsidRPr="00C52B81">
        <w:rPr>
          <w:rFonts w:cs="Times New Roman"/>
        </w:rPr>
        <w:t xml:space="preserve">- </w:t>
      </w:r>
      <w:r w:rsidR="00ED1356" w:rsidRPr="00C52B81">
        <w:rPr>
          <w:rFonts w:cs="Times New Roman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</w:t>
      </w:r>
      <w:r w:rsidRPr="00C52B81">
        <w:rPr>
          <w:rFonts w:cs="Times New Roman"/>
        </w:rPr>
        <w:t>личными источниками информации;</w:t>
      </w:r>
    </w:p>
    <w:p w:rsidR="00F65E17" w:rsidRPr="00C52B81" w:rsidRDefault="00F65E17" w:rsidP="00C52B81">
      <w:pPr>
        <w:tabs>
          <w:tab w:val="left" w:pos="567"/>
          <w:tab w:val="left" w:pos="709"/>
        </w:tabs>
        <w:contextualSpacing/>
        <w:jc w:val="both"/>
        <w:rPr>
          <w:rFonts w:cs="Times New Roman"/>
        </w:rPr>
      </w:pPr>
      <w:r w:rsidRPr="00C52B81">
        <w:rPr>
          <w:rFonts w:cs="Times New Roman"/>
        </w:rPr>
        <w:t xml:space="preserve">- </w:t>
      </w:r>
      <w:r w:rsidR="00ED1356" w:rsidRPr="00C52B81">
        <w:rPr>
          <w:rFonts w:cs="Times New Roman"/>
        </w:rPr>
        <w:t>воспитание позитивного ценностного отношения к живой п</w:t>
      </w:r>
      <w:r w:rsidRPr="00C52B81">
        <w:rPr>
          <w:rFonts w:cs="Times New Roman"/>
        </w:rPr>
        <w:t>рироде, собственному здоровью и зд</w:t>
      </w:r>
      <w:r w:rsidR="00ED1356" w:rsidRPr="00C52B81">
        <w:rPr>
          <w:rFonts w:cs="Times New Roman"/>
        </w:rPr>
        <w:t>оровью других людей; культуры поведения в природе;</w:t>
      </w:r>
    </w:p>
    <w:p w:rsidR="00ED1356" w:rsidRPr="00C52B81" w:rsidRDefault="00F65E17" w:rsidP="00C52B81">
      <w:pPr>
        <w:tabs>
          <w:tab w:val="left" w:pos="567"/>
          <w:tab w:val="left" w:pos="709"/>
        </w:tabs>
        <w:contextualSpacing/>
        <w:jc w:val="both"/>
        <w:rPr>
          <w:rFonts w:cs="Times New Roman"/>
        </w:rPr>
      </w:pPr>
      <w:r w:rsidRPr="00C52B81">
        <w:rPr>
          <w:rFonts w:cs="Times New Roman"/>
        </w:rPr>
        <w:t xml:space="preserve">- использование </w:t>
      </w:r>
      <w:r w:rsidR="00ED1356" w:rsidRPr="00C52B81">
        <w:rPr>
          <w:rFonts w:cs="Times New Roman"/>
        </w:rPr>
        <w:t>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  <w:r w:rsidR="00ED1356" w:rsidRPr="00C52B81">
        <w:rPr>
          <w:rFonts w:cs="Times New Roman"/>
        </w:rPr>
        <w:cr/>
      </w:r>
    </w:p>
    <w:p w:rsidR="00F65E17" w:rsidRPr="00C52B81" w:rsidRDefault="00F65E17" w:rsidP="00C52B81">
      <w:pPr>
        <w:tabs>
          <w:tab w:val="left" w:pos="567"/>
        </w:tabs>
        <w:jc w:val="center"/>
        <w:rPr>
          <w:rFonts w:cs="Times New Roman"/>
          <w:b/>
        </w:rPr>
      </w:pPr>
    </w:p>
    <w:p w:rsidR="00ED1356" w:rsidRPr="00C52B81" w:rsidRDefault="00ED1356" w:rsidP="00C52B81">
      <w:pPr>
        <w:tabs>
          <w:tab w:val="left" w:pos="567"/>
        </w:tabs>
        <w:jc w:val="center"/>
        <w:rPr>
          <w:rFonts w:cs="Times New Roman"/>
          <w:b/>
        </w:rPr>
      </w:pPr>
      <w:r w:rsidRPr="00C52B81">
        <w:rPr>
          <w:rFonts w:cs="Times New Roman"/>
          <w:b/>
        </w:rPr>
        <w:lastRenderedPageBreak/>
        <w:t>7 класс</w:t>
      </w:r>
      <w:r w:rsidR="00F65E17" w:rsidRPr="00C52B81">
        <w:rPr>
          <w:rFonts w:cs="Times New Roman"/>
          <w:b/>
        </w:rPr>
        <w:t xml:space="preserve"> (основное общее образование)</w:t>
      </w:r>
    </w:p>
    <w:p w:rsidR="00D76802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</w:rPr>
        <w:t xml:space="preserve">           Рабочая программа составлена на основании Программы, разработанной в соответствии с федеральным </w:t>
      </w:r>
      <w:r w:rsidR="00D76802" w:rsidRPr="00C52B81">
        <w:rPr>
          <w:rFonts w:cs="Times New Roman"/>
        </w:rPr>
        <w:t xml:space="preserve"> </w:t>
      </w:r>
      <w:r w:rsidRPr="00C52B81">
        <w:rPr>
          <w:rFonts w:cs="Times New Roman"/>
        </w:rPr>
        <w:t xml:space="preserve"> </w:t>
      </w:r>
      <w:r w:rsidR="00D76802" w:rsidRPr="00C52B81">
        <w:rPr>
          <w:rFonts w:cs="Times New Roman"/>
        </w:rPr>
        <w:t>государственным</w:t>
      </w:r>
      <w:r w:rsidRPr="00C52B81">
        <w:rPr>
          <w:rFonts w:cs="Times New Roman"/>
        </w:rPr>
        <w:t xml:space="preserve"> </w:t>
      </w:r>
      <w:r w:rsidR="00D76802" w:rsidRPr="00C52B81">
        <w:rPr>
          <w:rFonts w:cs="Times New Roman"/>
        </w:rPr>
        <w:t>образовательным стандартом</w:t>
      </w:r>
      <w:r w:rsidRPr="00C52B81">
        <w:rPr>
          <w:rFonts w:cs="Times New Roman"/>
        </w:rPr>
        <w:t xml:space="preserve"> основ</w:t>
      </w:r>
      <w:r w:rsidR="00D76802" w:rsidRPr="00C52B81">
        <w:rPr>
          <w:rFonts w:cs="Times New Roman"/>
        </w:rPr>
        <w:t>ного общего и среднего  общего образования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</w:rPr>
        <w:t>Авторы программы по биологии 7 класс - В.М.    Константинов, И.Н. Пономарева, В.С. Кучменко,  рекомендованная  Управлением развития Мин. Образования РФ ( М. И.ц «Вентана- Граф» 2009).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  <w:bCs/>
          <w:iCs/>
        </w:rPr>
      </w:pPr>
      <w:r w:rsidRPr="00C52B81">
        <w:rPr>
          <w:rFonts w:cs="Times New Roman"/>
        </w:rPr>
        <w:t xml:space="preserve">         </w:t>
      </w:r>
      <w:r w:rsidRPr="00C52B81">
        <w:rPr>
          <w:rFonts w:cs="Times New Roman"/>
          <w:spacing w:val="-2"/>
        </w:rPr>
        <w:t xml:space="preserve"> </w:t>
      </w:r>
      <w:r w:rsidRPr="00C52B81">
        <w:rPr>
          <w:rFonts w:cs="Times New Roman"/>
        </w:rPr>
        <w:t xml:space="preserve">В соответствии с учебным планом на изучение </w:t>
      </w:r>
      <w:r w:rsidRPr="00C52B81">
        <w:rPr>
          <w:rFonts w:cs="Times New Roman"/>
          <w:bCs/>
          <w:iCs/>
        </w:rPr>
        <w:t xml:space="preserve">биологии в 7 </w:t>
      </w:r>
      <w:r w:rsidRPr="00C52B81">
        <w:rPr>
          <w:rFonts w:cs="Times New Roman"/>
        </w:rPr>
        <w:t xml:space="preserve">классах определено </w:t>
      </w:r>
      <w:r w:rsidR="00D76802" w:rsidRPr="00C52B81">
        <w:rPr>
          <w:rFonts w:cs="Times New Roman"/>
          <w:bCs/>
          <w:iCs/>
        </w:rPr>
        <w:t>1</w:t>
      </w:r>
      <w:r w:rsidRPr="00C52B81">
        <w:rPr>
          <w:rFonts w:cs="Times New Roman"/>
          <w:bCs/>
          <w:iCs/>
        </w:rPr>
        <w:t xml:space="preserve"> часа </w:t>
      </w:r>
      <w:r w:rsidRPr="00C52B81">
        <w:rPr>
          <w:rFonts w:cs="Times New Roman"/>
        </w:rPr>
        <w:t xml:space="preserve">в неделю. В соответствии с </w:t>
      </w:r>
      <w:r w:rsidR="003E605C" w:rsidRPr="00C52B81">
        <w:rPr>
          <w:rFonts w:cs="Times New Roman"/>
        </w:rPr>
        <w:t xml:space="preserve"> календарным</w:t>
      </w:r>
      <w:r w:rsidRPr="00C52B81">
        <w:rPr>
          <w:rFonts w:cs="Times New Roman"/>
        </w:rPr>
        <w:t xml:space="preserve"> учебным графиком продолжительность учебного года </w:t>
      </w:r>
      <w:r w:rsidR="00D76802" w:rsidRPr="00C52B81">
        <w:rPr>
          <w:rFonts w:cs="Times New Roman"/>
          <w:bCs/>
          <w:iCs/>
        </w:rPr>
        <w:t>в 7 классах 35 учебных недель</w:t>
      </w:r>
      <w:r w:rsidRPr="00C52B81">
        <w:rPr>
          <w:rFonts w:cs="Times New Roman"/>
          <w:bCs/>
          <w:iCs/>
        </w:rPr>
        <w:t xml:space="preserve">. </w:t>
      </w:r>
      <w:r w:rsidRPr="00C52B81">
        <w:rPr>
          <w:rFonts w:cs="Times New Roman"/>
        </w:rPr>
        <w:t xml:space="preserve">Итоговое количество часов в год на изучение предмета составляет </w:t>
      </w:r>
      <w:r w:rsidR="00D76802" w:rsidRPr="00C52B81">
        <w:rPr>
          <w:rFonts w:cs="Times New Roman"/>
          <w:bCs/>
          <w:iCs/>
        </w:rPr>
        <w:t>35</w:t>
      </w:r>
      <w:r w:rsidRPr="00C52B81">
        <w:rPr>
          <w:rFonts w:cs="Times New Roman"/>
          <w:bCs/>
          <w:iCs/>
        </w:rPr>
        <w:t xml:space="preserve"> часов.</w:t>
      </w:r>
      <w:r w:rsidRPr="00C52B81">
        <w:rPr>
          <w:rFonts w:cs="Times New Roman"/>
        </w:rPr>
        <w:t xml:space="preserve"> </w:t>
      </w:r>
    </w:p>
    <w:p w:rsidR="00ED1356" w:rsidRPr="00C52B81" w:rsidRDefault="00ED1356" w:rsidP="00C52B81">
      <w:pPr>
        <w:tabs>
          <w:tab w:val="left" w:pos="567"/>
        </w:tabs>
        <w:jc w:val="center"/>
        <w:rPr>
          <w:rFonts w:cs="Times New Roman"/>
          <w:b/>
        </w:rPr>
      </w:pPr>
      <w:r w:rsidRPr="00C52B81">
        <w:rPr>
          <w:rFonts w:cs="Times New Roman"/>
          <w:b/>
        </w:rPr>
        <w:t>Учебно-методический комплект по предмету</w:t>
      </w:r>
    </w:p>
    <w:p w:rsidR="00ED1356" w:rsidRPr="00C52B81" w:rsidRDefault="00ED1356" w:rsidP="00C52B81">
      <w:pPr>
        <w:tabs>
          <w:tab w:val="left" w:pos="567"/>
          <w:tab w:val="left" w:pos="851"/>
        </w:tabs>
        <w:jc w:val="both"/>
        <w:rPr>
          <w:rFonts w:cs="Times New Roman"/>
          <w:iCs/>
        </w:rPr>
      </w:pPr>
      <w:r w:rsidRPr="00C52B81">
        <w:rPr>
          <w:rFonts w:cs="Times New Roman"/>
        </w:rPr>
        <w:t xml:space="preserve">  Рабочая программа ориентирована на использование учебника: </w:t>
      </w:r>
      <w:r w:rsidR="00E9036C" w:rsidRPr="00C52B81">
        <w:rPr>
          <w:rFonts w:cs="Times New Roman"/>
          <w:iCs/>
        </w:rPr>
        <w:t xml:space="preserve">Латюшин В.В., Шапкин В.А., </w:t>
      </w:r>
      <w:r w:rsidRPr="00C52B81">
        <w:rPr>
          <w:rFonts w:cs="Times New Roman"/>
          <w:iCs/>
        </w:rPr>
        <w:t xml:space="preserve">«Биология» 7 класс: Учебник для учащихся общеобразовательных учреждений. - М.: </w:t>
      </w:r>
      <w:r w:rsidR="00E9036C" w:rsidRPr="00C52B81">
        <w:rPr>
          <w:rFonts w:cs="Times New Roman"/>
          <w:iCs/>
        </w:rPr>
        <w:t>Дрофа</w:t>
      </w:r>
      <w:r w:rsidRPr="00C52B81">
        <w:rPr>
          <w:rFonts w:cs="Times New Roman"/>
          <w:iCs/>
        </w:rPr>
        <w:t>, 2008. – 304с</w:t>
      </w:r>
    </w:p>
    <w:p w:rsidR="00ED1356" w:rsidRPr="00C52B81" w:rsidRDefault="00ED1356" w:rsidP="00C52B81">
      <w:pPr>
        <w:tabs>
          <w:tab w:val="left" w:pos="567"/>
          <w:tab w:val="left" w:pos="709"/>
        </w:tabs>
        <w:rPr>
          <w:rFonts w:cs="Times New Roman"/>
        </w:rPr>
      </w:pPr>
    </w:p>
    <w:p w:rsidR="00ED1356" w:rsidRPr="00C52B81" w:rsidRDefault="00ED1356" w:rsidP="00C52B81">
      <w:pPr>
        <w:tabs>
          <w:tab w:val="left" w:pos="567"/>
        </w:tabs>
        <w:jc w:val="center"/>
        <w:rPr>
          <w:rFonts w:cs="Times New Roman"/>
          <w:b/>
        </w:rPr>
      </w:pPr>
      <w:r w:rsidRPr="00C52B81">
        <w:rPr>
          <w:rFonts w:cs="Times New Roman"/>
          <w:b/>
        </w:rPr>
        <w:t>8 класс</w:t>
      </w:r>
      <w:r w:rsidR="00F65E17" w:rsidRPr="00C52B81">
        <w:rPr>
          <w:rFonts w:cs="Times New Roman"/>
          <w:b/>
        </w:rPr>
        <w:t xml:space="preserve"> (основное общее образование)</w:t>
      </w:r>
    </w:p>
    <w:p w:rsidR="00ED1356" w:rsidRPr="00C52B81" w:rsidRDefault="00ED1356" w:rsidP="00C52B81">
      <w:pPr>
        <w:tabs>
          <w:tab w:val="left" w:pos="0"/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</w:rPr>
        <w:t xml:space="preserve">            Курс биологии - это второй по счету школьный  курс биологии, он опирается на биологические знания, полученные учащимися в 7 классе.  На уроках раскрывается биосоциальная природа человека, определяется место человека в природе, раскрываются предмет и методы анатомии, физиологии, гигиены и психологии, приводится знакомство с разноуровневой организацией организма человека, даётся обзор основных систем органов их связи, ан</w:t>
      </w:r>
      <w:r w:rsidR="00E9036C" w:rsidRPr="00C52B81">
        <w:rPr>
          <w:rFonts w:cs="Times New Roman"/>
        </w:rPr>
        <w:t>ализаторах, поведений и психике.</w:t>
      </w:r>
    </w:p>
    <w:p w:rsidR="00D76802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  <w:b/>
        </w:rPr>
        <w:t xml:space="preserve">         </w:t>
      </w:r>
      <w:r w:rsidRPr="00C52B81">
        <w:rPr>
          <w:rFonts w:eastAsia="Calibri" w:cs="Times New Roman"/>
        </w:rPr>
        <w:t xml:space="preserve"> </w:t>
      </w:r>
      <w:r w:rsidRPr="00C52B81">
        <w:rPr>
          <w:rFonts w:cs="Times New Roman"/>
        </w:rPr>
        <w:t xml:space="preserve">Рабочая программа составлена на основании Программы, разработанной в соответствии с федеральным </w:t>
      </w:r>
      <w:r w:rsidR="00D76802" w:rsidRPr="00C52B81">
        <w:rPr>
          <w:rFonts w:cs="Times New Roman"/>
        </w:rPr>
        <w:t xml:space="preserve"> государственным образовательным стандартом</w:t>
      </w:r>
      <w:r w:rsidRPr="00C52B81">
        <w:rPr>
          <w:rFonts w:cs="Times New Roman"/>
        </w:rPr>
        <w:t xml:space="preserve"> основного общего образования </w:t>
      </w:r>
      <w:r w:rsidR="00D76802" w:rsidRPr="00C52B81">
        <w:rPr>
          <w:rFonts w:cs="Times New Roman"/>
        </w:rPr>
        <w:t xml:space="preserve"> 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</w:rPr>
        <w:t xml:space="preserve"> Авторы программы по биологии 8 класс - А.Г. Драгомилов, Р.Д. Маш,  рекомендованная  Управлением развития Мин. Образования РФ ( М. И.ц «Вентана- Граф» 2009г).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  <w:b/>
        </w:rPr>
        <w:t xml:space="preserve">         </w:t>
      </w:r>
      <w:r w:rsidRPr="00C52B81">
        <w:rPr>
          <w:rFonts w:cs="Times New Roman"/>
          <w:spacing w:val="-2"/>
        </w:rPr>
        <w:t xml:space="preserve"> </w:t>
      </w:r>
      <w:r w:rsidRPr="00C52B81">
        <w:rPr>
          <w:rFonts w:cs="Times New Roman"/>
        </w:rPr>
        <w:t xml:space="preserve">В соответствии с учебным планом на изучение </w:t>
      </w:r>
      <w:r w:rsidRPr="00C52B81">
        <w:rPr>
          <w:rFonts w:cs="Times New Roman"/>
          <w:bCs/>
          <w:iCs/>
        </w:rPr>
        <w:t xml:space="preserve">биологии в 8 </w:t>
      </w:r>
      <w:r w:rsidRPr="00C52B81">
        <w:rPr>
          <w:rFonts w:cs="Times New Roman"/>
        </w:rPr>
        <w:t xml:space="preserve">классах определено </w:t>
      </w:r>
      <w:r w:rsidRPr="00C52B81">
        <w:rPr>
          <w:rFonts w:cs="Times New Roman"/>
          <w:bCs/>
          <w:iCs/>
        </w:rPr>
        <w:t xml:space="preserve">2 часа </w:t>
      </w:r>
      <w:r w:rsidRPr="00C52B81">
        <w:rPr>
          <w:rFonts w:cs="Times New Roman"/>
        </w:rPr>
        <w:t xml:space="preserve">в неделю. В соответствии с </w:t>
      </w:r>
      <w:r w:rsidR="00D76802" w:rsidRPr="00C52B81">
        <w:rPr>
          <w:rFonts w:cs="Times New Roman"/>
        </w:rPr>
        <w:t xml:space="preserve"> календарным</w:t>
      </w:r>
      <w:r w:rsidRPr="00C52B81">
        <w:rPr>
          <w:rFonts w:cs="Times New Roman"/>
        </w:rPr>
        <w:t xml:space="preserve"> учебным графиком продолжительность учебного года </w:t>
      </w:r>
      <w:r w:rsidR="00D76802" w:rsidRPr="00C52B81">
        <w:rPr>
          <w:rFonts w:cs="Times New Roman"/>
          <w:bCs/>
          <w:iCs/>
        </w:rPr>
        <w:t>в 8 классах 35 учебных недель</w:t>
      </w:r>
      <w:r w:rsidRPr="00C52B81">
        <w:rPr>
          <w:rFonts w:cs="Times New Roman"/>
          <w:bCs/>
          <w:iCs/>
        </w:rPr>
        <w:t xml:space="preserve">. </w:t>
      </w:r>
      <w:r w:rsidRPr="00C52B81">
        <w:rPr>
          <w:rFonts w:cs="Times New Roman"/>
        </w:rPr>
        <w:t xml:space="preserve">Итоговое количество часов в год на изучение предмета составляет </w:t>
      </w:r>
      <w:r w:rsidR="00D76802" w:rsidRPr="00C52B81">
        <w:rPr>
          <w:rFonts w:cs="Times New Roman"/>
          <w:bCs/>
          <w:iCs/>
        </w:rPr>
        <w:t>70</w:t>
      </w:r>
      <w:r w:rsidRPr="00C52B81">
        <w:rPr>
          <w:rFonts w:cs="Times New Roman"/>
          <w:bCs/>
          <w:iCs/>
        </w:rPr>
        <w:t xml:space="preserve"> часов.</w:t>
      </w:r>
      <w:r w:rsidRPr="00C52B81">
        <w:rPr>
          <w:rFonts w:cs="Times New Roman"/>
        </w:rPr>
        <w:t xml:space="preserve"> </w:t>
      </w:r>
    </w:p>
    <w:p w:rsidR="00ED1356" w:rsidRPr="00C52B81" w:rsidRDefault="00ED1356" w:rsidP="00C52B81">
      <w:pPr>
        <w:tabs>
          <w:tab w:val="left" w:pos="567"/>
        </w:tabs>
        <w:jc w:val="center"/>
        <w:rPr>
          <w:rFonts w:cs="Times New Roman"/>
          <w:b/>
        </w:rPr>
      </w:pPr>
      <w:r w:rsidRPr="00C52B81">
        <w:rPr>
          <w:rFonts w:cs="Times New Roman"/>
          <w:b/>
        </w:rPr>
        <w:t>Учебно-методический комплект по предмету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</w:rPr>
        <w:t xml:space="preserve">          Рабочая программа ориентирована на использование учебника: </w:t>
      </w:r>
      <w:r w:rsidR="00E9036C" w:rsidRPr="00C52B81">
        <w:rPr>
          <w:rFonts w:cs="Times New Roman"/>
        </w:rPr>
        <w:t>Колесов Д.В.</w:t>
      </w:r>
      <w:r w:rsidRPr="00C52B81">
        <w:rPr>
          <w:rFonts w:cs="Times New Roman"/>
        </w:rPr>
        <w:t>, Р.Д. Маш</w:t>
      </w:r>
      <w:r w:rsidR="00E9036C" w:rsidRPr="00C52B81">
        <w:rPr>
          <w:rFonts w:cs="Times New Roman"/>
        </w:rPr>
        <w:t>, Беляев И.Н</w:t>
      </w:r>
      <w:r w:rsidRPr="00C52B81">
        <w:rPr>
          <w:rFonts w:cs="Times New Roman"/>
        </w:rPr>
        <w:t>.  «Биолог</w:t>
      </w:r>
      <w:r w:rsidR="00E9036C" w:rsidRPr="00C52B81">
        <w:rPr>
          <w:rFonts w:cs="Times New Roman"/>
        </w:rPr>
        <w:t>ия</w:t>
      </w:r>
      <w:r w:rsidRPr="00C52B81">
        <w:rPr>
          <w:rFonts w:cs="Times New Roman"/>
        </w:rPr>
        <w:t>» 8 класс: Учебник для общеобразовательных учебных заведений. – М.  .И. Ц. «</w:t>
      </w:r>
      <w:r w:rsidR="00E9036C" w:rsidRPr="00C52B81">
        <w:rPr>
          <w:rFonts w:cs="Times New Roman"/>
        </w:rPr>
        <w:t>Дрофа</w:t>
      </w:r>
      <w:r w:rsidRPr="00C52B81">
        <w:rPr>
          <w:rFonts w:cs="Times New Roman"/>
        </w:rPr>
        <w:t>» 2011г.</w:t>
      </w:r>
    </w:p>
    <w:p w:rsidR="00ED1356" w:rsidRPr="00C52B81" w:rsidRDefault="00ED1356" w:rsidP="00C52B81">
      <w:pPr>
        <w:pStyle w:val="a3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B8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center"/>
        <w:rPr>
          <w:rFonts w:cs="Times New Roman"/>
          <w:b/>
        </w:rPr>
      </w:pPr>
      <w:r w:rsidRPr="00C52B81">
        <w:rPr>
          <w:rFonts w:cs="Times New Roman"/>
          <w:b/>
        </w:rPr>
        <w:t>9 класс</w:t>
      </w:r>
      <w:r w:rsidR="00F65E17" w:rsidRPr="00C52B81">
        <w:rPr>
          <w:rFonts w:cs="Times New Roman"/>
          <w:b/>
        </w:rPr>
        <w:t xml:space="preserve"> (основное общее образование)</w:t>
      </w:r>
    </w:p>
    <w:p w:rsidR="00ED1356" w:rsidRPr="00C52B81" w:rsidRDefault="00ED1356" w:rsidP="00C52B81">
      <w:pPr>
        <w:tabs>
          <w:tab w:val="left" w:pos="567"/>
        </w:tabs>
        <w:jc w:val="both"/>
        <w:rPr>
          <w:rFonts w:cs="Times New Roman"/>
        </w:rPr>
      </w:pPr>
      <w:r w:rsidRPr="00C52B81">
        <w:rPr>
          <w:rFonts w:cs="Times New Roman"/>
        </w:rPr>
        <w:t>Система уроков ориентирована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D76802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  <w:b/>
        </w:rPr>
        <w:t xml:space="preserve">          </w:t>
      </w:r>
      <w:r w:rsidRPr="00C52B81">
        <w:rPr>
          <w:rFonts w:cs="Times New Roman"/>
        </w:rPr>
        <w:t xml:space="preserve">Рабочая программа составлена на основании Программы, разработанной в соответствии с федеральным </w:t>
      </w:r>
      <w:r w:rsidR="00D76802" w:rsidRPr="00C52B81">
        <w:rPr>
          <w:rFonts w:cs="Times New Roman"/>
        </w:rPr>
        <w:t xml:space="preserve"> </w:t>
      </w:r>
      <w:r w:rsidRPr="00C52B81">
        <w:rPr>
          <w:rFonts w:cs="Times New Roman"/>
        </w:rPr>
        <w:t>государственн</w:t>
      </w:r>
      <w:r w:rsidR="00D76802" w:rsidRPr="00C52B81">
        <w:rPr>
          <w:rFonts w:cs="Times New Roman"/>
        </w:rPr>
        <w:t>ым образовательным стандартом</w:t>
      </w:r>
      <w:r w:rsidRPr="00C52B81">
        <w:rPr>
          <w:rFonts w:cs="Times New Roman"/>
        </w:rPr>
        <w:t xml:space="preserve"> основного </w:t>
      </w:r>
      <w:r w:rsidR="00D76802" w:rsidRPr="00C52B81">
        <w:rPr>
          <w:rFonts w:cs="Times New Roman"/>
        </w:rPr>
        <w:t xml:space="preserve"> </w:t>
      </w:r>
      <w:r w:rsidRPr="00C52B81">
        <w:rPr>
          <w:rFonts w:cs="Times New Roman"/>
        </w:rPr>
        <w:t xml:space="preserve"> общего образования </w:t>
      </w:r>
      <w:r w:rsidR="00D76802" w:rsidRPr="00C52B81">
        <w:rPr>
          <w:rFonts w:cs="Times New Roman"/>
        </w:rPr>
        <w:t xml:space="preserve"> 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</w:rPr>
        <w:t xml:space="preserve"> Авторы программы по биологии 9 класс - И.Н. Пономарева, Н.М.Чернова,  рекомендованная  Управлением развития Мин. Образования РФ ( М. И.ц «Вентана- Граф» 2009г).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  <w:b/>
        </w:rPr>
        <w:t xml:space="preserve">          </w:t>
      </w:r>
      <w:r w:rsidRPr="00C52B81">
        <w:rPr>
          <w:rFonts w:cs="Times New Roman"/>
        </w:rPr>
        <w:t xml:space="preserve">В соответствии с учебным планом на изучение </w:t>
      </w:r>
      <w:r w:rsidRPr="00C52B81">
        <w:rPr>
          <w:rFonts w:cs="Times New Roman"/>
          <w:bCs/>
          <w:iCs/>
        </w:rPr>
        <w:t>биологии в 9</w:t>
      </w:r>
      <w:r w:rsidRPr="00C52B81">
        <w:rPr>
          <w:rFonts w:cs="Times New Roman"/>
        </w:rPr>
        <w:t xml:space="preserve"> классах определено </w:t>
      </w:r>
      <w:r w:rsidRPr="00C52B81">
        <w:rPr>
          <w:rFonts w:cs="Times New Roman"/>
          <w:bCs/>
          <w:iCs/>
        </w:rPr>
        <w:t xml:space="preserve">2 часа </w:t>
      </w:r>
      <w:r w:rsidRPr="00C52B81">
        <w:rPr>
          <w:rFonts w:cs="Times New Roman"/>
        </w:rPr>
        <w:t xml:space="preserve">в неделю. В соответствии с годовым учебным графиком продолжительность учебного года </w:t>
      </w:r>
      <w:r w:rsidRPr="00C52B81">
        <w:rPr>
          <w:rFonts w:cs="Times New Roman"/>
          <w:bCs/>
          <w:iCs/>
        </w:rPr>
        <w:t xml:space="preserve">в 9 классах 34 учебных недели. </w:t>
      </w:r>
      <w:r w:rsidRPr="00C52B81">
        <w:rPr>
          <w:rFonts w:cs="Times New Roman"/>
        </w:rPr>
        <w:t xml:space="preserve">Итоговое количество часов в год на изучение предмета составляет </w:t>
      </w:r>
      <w:r w:rsidRPr="00C52B81">
        <w:rPr>
          <w:rFonts w:cs="Times New Roman"/>
          <w:bCs/>
          <w:iCs/>
        </w:rPr>
        <w:t xml:space="preserve">68ч. </w:t>
      </w:r>
    </w:p>
    <w:p w:rsidR="00ED1356" w:rsidRPr="00C52B81" w:rsidRDefault="00ED1356" w:rsidP="00C52B81">
      <w:pPr>
        <w:tabs>
          <w:tab w:val="left" w:pos="567"/>
        </w:tabs>
        <w:jc w:val="center"/>
        <w:rPr>
          <w:rFonts w:cs="Times New Roman"/>
          <w:b/>
        </w:rPr>
      </w:pPr>
      <w:r w:rsidRPr="00C52B81">
        <w:rPr>
          <w:rFonts w:cs="Times New Roman"/>
          <w:b/>
        </w:rPr>
        <w:t>Учебно-методический комплект по предмету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</w:rPr>
        <w:t xml:space="preserve">Учебник Биология – 9 класс, </w:t>
      </w:r>
      <w:r w:rsidR="00E9036C" w:rsidRPr="00C52B81">
        <w:rPr>
          <w:rFonts w:cs="Times New Roman"/>
        </w:rPr>
        <w:t>Каменский А.А., Криксунов Е.А., Пасечник В.В.</w:t>
      </w:r>
      <w:r w:rsidRPr="00C52B81">
        <w:rPr>
          <w:rFonts w:cs="Times New Roman"/>
        </w:rPr>
        <w:t xml:space="preserve">. М. </w:t>
      </w:r>
      <w:r w:rsidR="00E9036C" w:rsidRPr="00C52B81">
        <w:rPr>
          <w:rFonts w:cs="Times New Roman"/>
        </w:rPr>
        <w:t>Дрофа</w:t>
      </w:r>
      <w:r w:rsidRPr="00C52B81">
        <w:rPr>
          <w:rFonts w:cs="Times New Roman"/>
        </w:rPr>
        <w:t xml:space="preserve"> 2012г.</w:t>
      </w:r>
    </w:p>
    <w:p w:rsidR="00ED1356" w:rsidRPr="00C52B81" w:rsidRDefault="00ED1356" w:rsidP="00C52B81">
      <w:pPr>
        <w:tabs>
          <w:tab w:val="left" w:pos="567"/>
        </w:tabs>
        <w:jc w:val="center"/>
        <w:rPr>
          <w:rFonts w:cs="Times New Roman"/>
          <w:b/>
        </w:rPr>
      </w:pPr>
    </w:p>
    <w:p w:rsidR="00ED1356" w:rsidRPr="00C52B81" w:rsidRDefault="00ED1356" w:rsidP="00C52B81">
      <w:pPr>
        <w:tabs>
          <w:tab w:val="left" w:pos="567"/>
        </w:tabs>
        <w:jc w:val="center"/>
        <w:rPr>
          <w:rFonts w:cs="Times New Roman"/>
          <w:b/>
        </w:rPr>
      </w:pPr>
      <w:r w:rsidRPr="00C52B81">
        <w:rPr>
          <w:rFonts w:cs="Times New Roman"/>
          <w:b/>
        </w:rPr>
        <w:lastRenderedPageBreak/>
        <w:t>10-11 класс</w:t>
      </w:r>
      <w:r w:rsidR="00F65E17" w:rsidRPr="00C52B81">
        <w:rPr>
          <w:rFonts w:cs="Times New Roman"/>
          <w:b/>
        </w:rPr>
        <w:t xml:space="preserve"> (среднее общее образование)</w:t>
      </w:r>
    </w:p>
    <w:p w:rsidR="00ED1356" w:rsidRPr="00C52B81" w:rsidRDefault="00D76802" w:rsidP="00C52B81">
      <w:pPr>
        <w:shd w:val="clear" w:color="auto" w:fill="FFFFFF"/>
        <w:tabs>
          <w:tab w:val="left" w:pos="360"/>
          <w:tab w:val="left" w:pos="567"/>
        </w:tabs>
        <w:autoSpaceDE w:val="0"/>
        <w:contextualSpacing/>
        <w:jc w:val="both"/>
        <w:rPr>
          <w:rFonts w:cs="Times New Roman"/>
        </w:rPr>
      </w:pPr>
      <w:r w:rsidRPr="00C52B81">
        <w:rPr>
          <w:rFonts w:cs="Times New Roman"/>
        </w:rPr>
        <w:t xml:space="preserve"> </w:t>
      </w:r>
    </w:p>
    <w:p w:rsidR="003E605C" w:rsidRPr="00C52B81" w:rsidRDefault="00ED1356" w:rsidP="00C52B81">
      <w:pPr>
        <w:shd w:val="clear" w:color="auto" w:fill="FFFFFF"/>
        <w:tabs>
          <w:tab w:val="left" w:pos="360"/>
          <w:tab w:val="left" w:pos="567"/>
        </w:tabs>
        <w:autoSpaceDE w:val="0"/>
        <w:contextualSpacing/>
        <w:jc w:val="both"/>
        <w:rPr>
          <w:rFonts w:cs="Times New Roman"/>
        </w:rPr>
      </w:pPr>
      <w:r w:rsidRPr="00C52B81">
        <w:rPr>
          <w:rFonts w:cs="Times New Roman"/>
        </w:rPr>
        <w:t xml:space="preserve">     Рабочая программа составлена на основании Программы, разработанн</w:t>
      </w:r>
      <w:r w:rsidR="00D76802" w:rsidRPr="00C52B81">
        <w:rPr>
          <w:rFonts w:cs="Times New Roman"/>
        </w:rPr>
        <w:t>ой в соответствии с федеральным</w:t>
      </w:r>
      <w:r w:rsidRPr="00C52B81">
        <w:rPr>
          <w:rFonts w:cs="Times New Roman"/>
        </w:rPr>
        <w:t xml:space="preserve"> государствен</w:t>
      </w:r>
      <w:r w:rsidR="00D76802" w:rsidRPr="00C52B81">
        <w:rPr>
          <w:rFonts w:cs="Times New Roman"/>
        </w:rPr>
        <w:t xml:space="preserve">ным образовательным стандартом </w:t>
      </w:r>
      <w:r w:rsidRPr="00C52B81">
        <w:rPr>
          <w:rFonts w:cs="Times New Roman"/>
        </w:rPr>
        <w:t xml:space="preserve">среднего </w:t>
      </w:r>
      <w:r w:rsidR="00D76802" w:rsidRPr="00C52B81">
        <w:rPr>
          <w:rFonts w:cs="Times New Roman"/>
        </w:rPr>
        <w:t xml:space="preserve"> </w:t>
      </w:r>
      <w:r w:rsidRPr="00C52B81">
        <w:rPr>
          <w:rFonts w:cs="Times New Roman"/>
        </w:rPr>
        <w:t xml:space="preserve"> общего образования</w:t>
      </w:r>
      <w:r w:rsidR="003E605C" w:rsidRPr="00C52B81">
        <w:rPr>
          <w:rFonts w:cs="Times New Roman"/>
        </w:rPr>
        <w:t>.</w:t>
      </w:r>
    </w:p>
    <w:p w:rsidR="00ED1356" w:rsidRPr="00C52B81" w:rsidRDefault="00ED1356" w:rsidP="00C52B81">
      <w:pPr>
        <w:shd w:val="clear" w:color="auto" w:fill="FFFFFF"/>
        <w:tabs>
          <w:tab w:val="left" w:pos="360"/>
          <w:tab w:val="left" w:pos="567"/>
        </w:tabs>
        <w:autoSpaceDE w:val="0"/>
        <w:contextualSpacing/>
        <w:jc w:val="both"/>
        <w:rPr>
          <w:rFonts w:cs="Times New Roman"/>
        </w:rPr>
      </w:pPr>
      <w:r w:rsidRPr="00C52B81">
        <w:rPr>
          <w:rFonts w:cs="Times New Roman"/>
        </w:rPr>
        <w:t xml:space="preserve"> </w:t>
      </w:r>
      <w:r w:rsidR="00D76802" w:rsidRPr="00C52B81">
        <w:rPr>
          <w:rFonts w:cs="Times New Roman"/>
        </w:rPr>
        <w:t xml:space="preserve"> </w:t>
      </w:r>
      <w:r w:rsidRPr="00C52B81">
        <w:rPr>
          <w:rFonts w:cs="Times New Roman"/>
        </w:rPr>
        <w:t xml:space="preserve"> Авторы программы по биологии 10</w:t>
      </w:r>
      <w:r w:rsidR="003E605C" w:rsidRPr="00C52B81">
        <w:rPr>
          <w:rFonts w:cs="Times New Roman"/>
        </w:rPr>
        <w:t>,11</w:t>
      </w:r>
      <w:r w:rsidRPr="00C52B81">
        <w:rPr>
          <w:rFonts w:cs="Times New Roman"/>
        </w:rPr>
        <w:t xml:space="preserve"> класс</w:t>
      </w:r>
      <w:r w:rsidR="003E605C" w:rsidRPr="00C52B81">
        <w:rPr>
          <w:rFonts w:cs="Times New Roman"/>
        </w:rPr>
        <w:t>ы</w:t>
      </w:r>
      <w:r w:rsidRPr="00C52B81">
        <w:rPr>
          <w:rFonts w:cs="Times New Roman"/>
        </w:rPr>
        <w:t xml:space="preserve"> - И.Н.Пономарева, Л.В.Симонова, О.А.Корнилова, рекомендованная  Управлением развития Мин. Образования РФ ( М. И.ц «Вентана- Граф» 2009г).</w:t>
      </w:r>
    </w:p>
    <w:p w:rsidR="00ED1356" w:rsidRPr="00C52B81" w:rsidRDefault="00ED1356" w:rsidP="00C52B81">
      <w:pPr>
        <w:shd w:val="clear" w:color="auto" w:fill="FFFFFF"/>
        <w:tabs>
          <w:tab w:val="left" w:pos="360"/>
          <w:tab w:val="left" w:pos="567"/>
        </w:tabs>
        <w:autoSpaceDE w:val="0"/>
        <w:contextualSpacing/>
        <w:jc w:val="both"/>
        <w:rPr>
          <w:rFonts w:cs="Times New Roman"/>
          <w:b/>
        </w:rPr>
      </w:pPr>
      <w:r w:rsidRPr="00C52B81">
        <w:rPr>
          <w:rFonts w:cs="Times New Roman"/>
        </w:rPr>
        <w:t xml:space="preserve">     В соответствии с учебным планом на изучение </w:t>
      </w:r>
      <w:r w:rsidRPr="00C52B81">
        <w:rPr>
          <w:rFonts w:cs="Times New Roman"/>
          <w:bCs/>
          <w:iCs/>
        </w:rPr>
        <w:t>биологии в 10</w:t>
      </w:r>
      <w:r w:rsidR="00F65E17" w:rsidRPr="00C52B81">
        <w:rPr>
          <w:rFonts w:cs="Times New Roman"/>
          <w:bCs/>
          <w:iCs/>
        </w:rPr>
        <w:t xml:space="preserve"> и 11</w:t>
      </w:r>
      <w:r w:rsidRPr="00C52B81">
        <w:rPr>
          <w:rFonts w:cs="Times New Roman"/>
        </w:rPr>
        <w:t xml:space="preserve"> класс</w:t>
      </w:r>
      <w:r w:rsidR="00F65E17" w:rsidRPr="00C52B81">
        <w:rPr>
          <w:rFonts w:cs="Times New Roman"/>
        </w:rPr>
        <w:t>ах</w:t>
      </w:r>
      <w:r w:rsidRPr="00C52B81">
        <w:rPr>
          <w:rFonts w:cs="Times New Roman"/>
        </w:rPr>
        <w:t xml:space="preserve"> определено </w:t>
      </w:r>
      <w:r w:rsidRPr="00C52B81">
        <w:rPr>
          <w:rFonts w:cs="Times New Roman"/>
          <w:bCs/>
          <w:iCs/>
        </w:rPr>
        <w:t xml:space="preserve">1 час </w:t>
      </w:r>
      <w:r w:rsidRPr="00C52B81">
        <w:rPr>
          <w:rFonts w:cs="Times New Roman"/>
        </w:rPr>
        <w:t xml:space="preserve">в неделю. В соответствии с годовым учебным графиком продолжительность учебного года </w:t>
      </w:r>
      <w:r w:rsidRPr="00C52B81">
        <w:rPr>
          <w:rFonts w:cs="Times New Roman"/>
          <w:bCs/>
          <w:iCs/>
        </w:rPr>
        <w:t xml:space="preserve">в 10-11 классах 34 недели. </w:t>
      </w:r>
      <w:r w:rsidRPr="00C52B81">
        <w:rPr>
          <w:rFonts w:cs="Times New Roman"/>
        </w:rPr>
        <w:t>Итоговое количество часов</w:t>
      </w:r>
      <w:r w:rsidR="00AB4596" w:rsidRPr="00C52B81">
        <w:rPr>
          <w:rFonts w:cs="Times New Roman"/>
        </w:rPr>
        <w:t xml:space="preserve"> в каждом классе</w:t>
      </w:r>
      <w:r w:rsidRPr="00C52B81">
        <w:rPr>
          <w:rFonts w:cs="Times New Roman"/>
        </w:rPr>
        <w:t xml:space="preserve"> в год на изучение предмета составляет </w:t>
      </w:r>
      <w:r w:rsidRPr="00C52B81">
        <w:rPr>
          <w:rFonts w:cs="Times New Roman"/>
          <w:bCs/>
          <w:iCs/>
        </w:rPr>
        <w:t>34 ч</w:t>
      </w:r>
      <w:r w:rsidR="00AB4596" w:rsidRPr="00C52B81">
        <w:rPr>
          <w:rFonts w:cs="Times New Roman"/>
          <w:bCs/>
          <w:iCs/>
        </w:rPr>
        <w:t>аса</w:t>
      </w:r>
      <w:r w:rsidRPr="00C52B81">
        <w:rPr>
          <w:rFonts w:cs="Times New Roman"/>
          <w:bCs/>
          <w:iCs/>
        </w:rPr>
        <w:t>.</w:t>
      </w:r>
      <w:r w:rsidRPr="00C52B81">
        <w:rPr>
          <w:rFonts w:cs="Times New Roman"/>
        </w:rPr>
        <w:t xml:space="preserve"> </w:t>
      </w:r>
    </w:p>
    <w:p w:rsidR="00ED1356" w:rsidRPr="00C52B81" w:rsidRDefault="00ED1356" w:rsidP="00C52B81">
      <w:pPr>
        <w:tabs>
          <w:tab w:val="left" w:pos="567"/>
        </w:tabs>
        <w:jc w:val="center"/>
        <w:rPr>
          <w:rFonts w:cs="Times New Roman"/>
          <w:b/>
        </w:rPr>
      </w:pPr>
      <w:r w:rsidRPr="00C52B81">
        <w:rPr>
          <w:rFonts w:cs="Times New Roman"/>
          <w:b/>
        </w:rPr>
        <w:t>Учебно-методический комплект по предмету</w:t>
      </w:r>
    </w:p>
    <w:p w:rsidR="00ED1356" w:rsidRPr="00C52B81" w:rsidRDefault="00ED1356" w:rsidP="00C52B81">
      <w:pPr>
        <w:tabs>
          <w:tab w:val="left" w:pos="567"/>
          <w:tab w:val="left" w:pos="709"/>
        </w:tabs>
        <w:jc w:val="both"/>
        <w:rPr>
          <w:rFonts w:cs="Times New Roman"/>
        </w:rPr>
      </w:pPr>
      <w:r w:rsidRPr="00C52B81">
        <w:rPr>
          <w:rFonts w:cs="Times New Roman"/>
          <w:bCs/>
        </w:rPr>
        <w:t xml:space="preserve">Учебник под редакцией </w:t>
      </w:r>
      <w:r w:rsidRPr="00C52B81">
        <w:rPr>
          <w:rFonts w:cs="Times New Roman"/>
        </w:rPr>
        <w:t xml:space="preserve">«Биология 10,11 класс». Учебник для учащихся общеобразовательных учреждений. Базовый уровень. </w:t>
      </w:r>
      <w:r w:rsidR="00E9036C" w:rsidRPr="00C52B81">
        <w:rPr>
          <w:rFonts w:cs="Times New Roman"/>
        </w:rPr>
        <w:t>Каменский А.А., Криксунов Е.А., Пасечник В.В</w:t>
      </w:r>
      <w:r w:rsidRPr="00C52B81">
        <w:rPr>
          <w:rFonts w:cs="Times New Roman"/>
        </w:rPr>
        <w:t>.; «</w:t>
      </w:r>
      <w:r w:rsidR="00E9036C" w:rsidRPr="00C52B81">
        <w:rPr>
          <w:rFonts w:cs="Times New Roman"/>
        </w:rPr>
        <w:t>Дрофа</w:t>
      </w:r>
      <w:r w:rsidRPr="00C52B81">
        <w:rPr>
          <w:rFonts w:cs="Times New Roman"/>
        </w:rPr>
        <w:t>», 2008г.</w:t>
      </w:r>
    </w:p>
    <w:p w:rsidR="00ED1356" w:rsidRPr="00C52B81" w:rsidRDefault="00ED1356" w:rsidP="00C52B81">
      <w:pPr>
        <w:tabs>
          <w:tab w:val="left" w:pos="567"/>
        </w:tabs>
        <w:jc w:val="both"/>
        <w:rPr>
          <w:rFonts w:cs="Times New Roman"/>
        </w:rPr>
      </w:pPr>
      <w:r w:rsidRPr="00C52B81">
        <w:rPr>
          <w:rFonts w:cs="Times New Roman"/>
        </w:rPr>
        <w:t>Литература  для учителя:</w:t>
      </w:r>
    </w:p>
    <w:p w:rsidR="0031762D" w:rsidRPr="00F65E17" w:rsidRDefault="0031762D" w:rsidP="00F65E17">
      <w:pPr>
        <w:rPr>
          <w:rFonts w:cs="Times New Roman"/>
          <w:sz w:val="26"/>
          <w:szCs w:val="26"/>
        </w:rPr>
      </w:pPr>
    </w:p>
    <w:sectPr w:rsidR="0031762D" w:rsidRPr="00F65E17" w:rsidSect="00C52B8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28493D3F"/>
    <w:multiLevelType w:val="hybridMultilevel"/>
    <w:tmpl w:val="C2781CEA"/>
    <w:lvl w:ilvl="0" w:tplc="8D4AF94C">
      <w:start w:val="65535"/>
      <w:numFmt w:val="bullet"/>
      <w:lvlText w:val="‾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6">
    <w:nsid w:val="4D4D356E"/>
    <w:multiLevelType w:val="hybridMultilevel"/>
    <w:tmpl w:val="F29CC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AD25A1"/>
    <w:multiLevelType w:val="hybridMultilevel"/>
    <w:tmpl w:val="F30CB356"/>
    <w:lvl w:ilvl="0" w:tplc="8CDE8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9233EE"/>
    <w:multiLevelType w:val="hybridMultilevel"/>
    <w:tmpl w:val="C4E65C94"/>
    <w:lvl w:ilvl="0" w:tplc="8D4AF94C">
      <w:start w:val="65535"/>
      <w:numFmt w:val="bullet"/>
      <w:lvlText w:val="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1356"/>
    <w:rsid w:val="00081554"/>
    <w:rsid w:val="001C5BAD"/>
    <w:rsid w:val="002E1E0E"/>
    <w:rsid w:val="0031762D"/>
    <w:rsid w:val="0036740E"/>
    <w:rsid w:val="003B6AA5"/>
    <w:rsid w:val="003E605C"/>
    <w:rsid w:val="004C3A17"/>
    <w:rsid w:val="00671E40"/>
    <w:rsid w:val="006E1ACD"/>
    <w:rsid w:val="007B36D0"/>
    <w:rsid w:val="00816D33"/>
    <w:rsid w:val="00985047"/>
    <w:rsid w:val="00A72D10"/>
    <w:rsid w:val="00AB4596"/>
    <w:rsid w:val="00B371D8"/>
    <w:rsid w:val="00C52B81"/>
    <w:rsid w:val="00D75116"/>
    <w:rsid w:val="00D76802"/>
    <w:rsid w:val="00E9036C"/>
    <w:rsid w:val="00EA3F06"/>
    <w:rsid w:val="00ED1356"/>
    <w:rsid w:val="00F36A72"/>
    <w:rsid w:val="00F6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56"/>
    <w:pPr>
      <w:widowControl w:val="0"/>
      <w:suppressAutoHyphens/>
    </w:pPr>
    <w:rPr>
      <w:rFonts w:ascii="Times New Roman" w:eastAsia="Droid Sans Fallback" w:hAnsi="Times New Roman" w:cs="Lohit Hindi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D1356"/>
    <w:pPr>
      <w:ind w:left="720"/>
    </w:pPr>
  </w:style>
  <w:style w:type="paragraph" w:customStyle="1" w:styleId="21">
    <w:name w:val="Основной текст с отступом 21"/>
    <w:basedOn w:val="a"/>
    <w:rsid w:val="00ED1356"/>
    <w:pPr>
      <w:widowControl/>
      <w:ind w:firstLine="706"/>
      <w:jc w:val="both"/>
    </w:pPr>
    <w:rPr>
      <w:rFonts w:eastAsia="Times New Roman" w:cs="Times New Roman"/>
      <w:kern w:val="0"/>
      <w:sz w:val="28"/>
      <w:lang w:eastAsia="ar-SA" w:bidi="ar-SA"/>
    </w:rPr>
  </w:style>
  <w:style w:type="paragraph" w:styleId="a3">
    <w:name w:val="List Paragraph"/>
    <w:basedOn w:val="a"/>
    <w:qFormat/>
    <w:rsid w:val="00ED1356"/>
    <w:pPr>
      <w:widowControl/>
      <w:spacing w:after="200" w:line="276" w:lineRule="auto"/>
      <w:ind w:left="720"/>
    </w:pPr>
    <w:rPr>
      <w:rFonts w:ascii="Calibri" w:eastAsia="Calibri" w:hAnsi="Calibri" w:cs="Calibri"/>
      <w:kern w:val="0"/>
      <w:sz w:val="22"/>
      <w:szCs w:val="22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</dc:creator>
  <cp:keywords/>
  <dc:description/>
  <cp:lastModifiedBy>user10</cp:lastModifiedBy>
  <cp:revision>13</cp:revision>
  <dcterms:created xsi:type="dcterms:W3CDTF">2017-10-11T20:38:00Z</dcterms:created>
  <dcterms:modified xsi:type="dcterms:W3CDTF">2024-09-30T08:04:00Z</dcterms:modified>
</cp:coreProperties>
</file>